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0E633E" w:rsidRPr="000812D2">
        <w:rPr>
          <w:b/>
          <w:color w:val="000000"/>
          <w:sz w:val="24"/>
          <w:szCs w:val="24"/>
        </w:rPr>
        <w:t xml:space="preserve">PARA REGISTRO DE PREÇOS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FB212F">
        <w:rPr>
          <w:b/>
          <w:sz w:val="24"/>
          <w:szCs w:val="24"/>
        </w:rPr>
        <w:t>030</w:t>
      </w:r>
      <w:r w:rsidR="00390B9F">
        <w:rPr>
          <w:b/>
          <w:sz w:val="24"/>
          <w:szCs w:val="24"/>
        </w:rPr>
        <w:t>/2023</w:t>
      </w:r>
    </w:p>
    <w:p w:rsidR="00EC5A1C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FB212F">
        <w:rPr>
          <w:b/>
          <w:sz w:val="24"/>
          <w:szCs w:val="24"/>
        </w:rPr>
        <w:t>0176/2023</w:t>
      </w:r>
      <w:bookmarkStart w:id="0" w:name="_GoBack"/>
      <w:bookmarkEnd w:id="0"/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3A7" w:rsidRDefault="007F03A7">
      <w:r>
        <w:separator/>
      </w:r>
    </w:p>
  </w:endnote>
  <w:endnote w:type="continuationSeparator" w:id="0">
    <w:p w:rsidR="007F03A7" w:rsidRDefault="007F0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FB212F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3A7" w:rsidRDefault="007F03A7">
      <w:r>
        <w:separator/>
      </w:r>
    </w:p>
  </w:footnote>
  <w:footnote w:type="continuationSeparator" w:id="0">
    <w:p w:rsidR="007F03A7" w:rsidRDefault="007F0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3A7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6EAB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01D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12F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D7354-F246-4F58-8BB5-D52051BF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190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2023-05-30T13:58:00Z</dcterms:created>
  <dcterms:modified xsi:type="dcterms:W3CDTF">2023-05-30T13:58:00Z</dcterms:modified>
</cp:coreProperties>
</file>